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10516947" w:rsidR="00C303A0" w:rsidRPr="00111504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111504">
        <w:rPr>
          <w:rFonts w:ascii="Arial" w:hAnsi="Arial" w:cs="Arial"/>
          <w:b/>
          <w:sz w:val="22"/>
          <w:szCs w:val="24"/>
        </w:rPr>
        <w:t>Erklärung</w:t>
      </w:r>
      <w:r w:rsidR="006A11FC" w:rsidRPr="00111504">
        <w:rPr>
          <w:rFonts w:ascii="Arial" w:hAnsi="Arial" w:cs="Arial"/>
          <w:b/>
          <w:sz w:val="22"/>
          <w:szCs w:val="24"/>
        </w:rPr>
        <w:t>en</w:t>
      </w:r>
      <w:r w:rsidRPr="00111504">
        <w:rPr>
          <w:rFonts w:ascii="Arial" w:hAnsi="Arial" w:cs="Arial"/>
          <w:b/>
          <w:sz w:val="22"/>
          <w:szCs w:val="24"/>
        </w:rPr>
        <w:t xml:space="preserve"> </w:t>
      </w:r>
      <w:r w:rsidR="006D3D8E" w:rsidRPr="00111504">
        <w:rPr>
          <w:rFonts w:ascii="Arial" w:hAnsi="Arial" w:cs="Arial"/>
          <w:b/>
          <w:sz w:val="22"/>
          <w:szCs w:val="24"/>
        </w:rPr>
        <w:t xml:space="preserve">zur </w:t>
      </w:r>
      <w:r w:rsidRPr="00111504">
        <w:rPr>
          <w:rFonts w:ascii="Arial" w:hAnsi="Arial" w:cs="Arial"/>
          <w:b/>
          <w:sz w:val="22"/>
          <w:szCs w:val="24"/>
        </w:rPr>
        <w:t>Leistungsfähigkeit der Mitglieder der B</w:t>
      </w:r>
      <w:r w:rsidR="00C20B76" w:rsidRPr="00111504">
        <w:rPr>
          <w:rFonts w:ascii="Arial" w:hAnsi="Arial" w:cs="Arial"/>
          <w:b/>
          <w:sz w:val="22"/>
          <w:szCs w:val="24"/>
        </w:rPr>
        <w:t>ieter</w:t>
      </w:r>
      <w:r w:rsidRPr="00111504">
        <w:rPr>
          <w:rFonts w:ascii="Arial" w:hAnsi="Arial" w:cs="Arial"/>
          <w:b/>
          <w:sz w:val="22"/>
          <w:szCs w:val="24"/>
        </w:rPr>
        <w:t>gemeinschaft</w:t>
      </w:r>
      <w:r w:rsidR="00C20B76" w:rsidRPr="00111504">
        <w:rPr>
          <w:rFonts w:ascii="Arial" w:hAnsi="Arial" w:cs="Arial"/>
          <w:b/>
          <w:sz w:val="22"/>
          <w:szCs w:val="24"/>
        </w:rPr>
        <w:t>/Arbeitsgemeinschaft</w:t>
      </w:r>
      <w:r w:rsidR="00E10B46" w:rsidRPr="00111504">
        <w:rPr>
          <w:rFonts w:ascii="Arial" w:hAnsi="Arial" w:cs="Arial"/>
          <w:b/>
          <w:sz w:val="22"/>
          <w:szCs w:val="24"/>
        </w:rPr>
        <w:t xml:space="preserve"> bzw. Nachunternehmer</w:t>
      </w:r>
      <w:r w:rsidR="00D86C15" w:rsidRPr="00111504">
        <w:rPr>
          <w:rFonts w:ascii="Arial" w:hAnsi="Arial" w:cs="Arial"/>
          <w:b/>
          <w:sz w:val="22"/>
          <w:szCs w:val="24"/>
        </w:rPr>
        <w:t xml:space="preserve"> </w:t>
      </w:r>
      <w:r w:rsidR="00797A20">
        <w:rPr>
          <w:rFonts w:ascii="Arial" w:hAnsi="Arial" w:cs="Arial"/>
          <w:b/>
          <w:sz w:val="22"/>
          <w:szCs w:val="24"/>
        </w:rPr>
        <w:t xml:space="preserve">bzw. </w:t>
      </w:r>
      <w:r w:rsidR="00BD77F6">
        <w:rPr>
          <w:rFonts w:ascii="Arial" w:hAnsi="Arial" w:cs="Arial"/>
          <w:b/>
          <w:sz w:val="22"/>
          <w:szCs w:val="24"/>
        </w:rPr>
        <w:t>der zur Eignungsleihe in Anspruch genommenen Unternehmen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A77F89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5B37684D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gemeinschaft/Nachunternehmer</w:t>
            </w:r>
            <w:r w:rsidR="00BD77F6">
              <w:rPr>
                <w:rFonts w:cs="Arial"/>
                <w:b/>
              </w:rPr>
              <w:t>/anderes Unternehmen (Eignungsleihe)</w:t>
            </w:r>
          </w:p>
        </w:tc>
      </w:tr>
      <w:tr w:rsidR="00E10B46" w:rsidRPr="00840953" w14:paraId="1F857474" w14:textId="77777777" w:rsidTr="00A77F89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77777777" w:rsidR="00055E74" w:rsidRPr="00840953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3F03AF6A" w14:textId="77777777" w:rsidR="00FF4D1E" w:rsidRDefault="003975C2" w:rsidP="00E10B46">
      <w:pPr>
        <w:spacing w:line="360" w:lineRule="auto"/>
        <w:rPr>
          <w:rFonts w:cs="Arial"/>
          <w:b/>
          <w:bCs/>
        </w:rPr>
      </w:pPr>
      <w:r w:rsidRPr="00840953">
        <w:rPr>
          <w:rFonts w:cs="Arial"/>
          <w:b/>
          <w:bCs/>
        </w:rPr>
        <w:t xml:space="preserve">Erklärung über den Gesamtumsatz in den letzten </w:t>
      </w:r>
      <w:r w:rsidR="00FF4D1E">
        <w:rPr>
          <w:rFonts w:cs="Arial"/>
          <w:b/>
          <w:bCs/>
        </w:rPr>
        <w:t>drei abgeschlossenen</w:t>
      </w:r>
      <w:r w:rsidRPr="00840953">
        <w:rPr>
          <w:rFonts w:cs="Arial"/>
          <w:b/>
          <w:bCs/>
        </w:rPr>
        <w:t xml:space="preserve"> </w:t>
      </w:r>
      <w:r w:rsidR="00FF4D1E">
        <w:rPr>
          <w:rFonts w:cs="Arial"/>
          <w:b/>
          <w:bCs/>
        </w:rPr>
        <w:t>Geschäftsjahren</w:t>
      </w:r>
    </w:p>
    <w:p w14:paraId="0B6D53FF" w14:textId="570DFA21" w:rsidR="003975C2" w:rsidRPr="00840953" w:rsidRDefault="003975C2" w:rsidP="00E10B46">
      <w:pPr>
        <w:spacing w:line="360" w:lineRule="auto"/>
        <w:rPr>
          <w:rFonts w:cs="Arial"/>
          <w:b/>
          <w:bCs/>
        </w:rPr>
      </w:pPr>
      <w:r w:rsidRPr="00F22D08">
        <w:rPr>
          <w:rFonts w:cs="Arial"/>
          <w:b/>
          <w:bCs/>
        </w:rPr>
        <w:t>(</w:t>
      </w:r>
      <w:r w:rsidR="00790638" w:rsidRPr="00F22D08">
        <w:rPr>
          <w:rFonts w:cs="Arial"/>
          <w:b/>
          <w:bCs/>
        </w:rPr>
        <w:t>20</w:t>
      </w:r>
      <w:r w:rsidR="00983A21" w:rsidRPr="00F22D08">
        <w:rPr>
          <w:rFonts w:cs="Arial"/>
          <w:b/>
          <w:bCs/>
        </w:rPr>
        <w:t>2</w:t>
      </w:r>
      <w:r w:rsidR="00EC6265">
        <w:rPr>
          <w:rFonts w:cs="Arial"/>
          <w:b/>
          <w:bCs/>
        </w:rPr>
        <w:t>3</w:t>
      </w:r>
      <w:r w:rsidR="00790638" w:rsidRPr="00F22D08">
        <w:rPr>
          <w:rFonts w:cs="Arial"/>
          <w:b/>
          <w:bCs/>
        </w:rPr>
        <w:t>, 20</w:t>
      </w:r>
      <w:r w:rsidR="00757A73" w:rsidRPr="00F22D08">
        <w:rPr>
          <w:rFonts w:cs="Arial"/>
          <w:b/>
          <w:bCs/>
        </w:rPr>
        <w:t>2</w:t>
      </w:r>
      <w:r w:rsidR="00EC6265">
        <w:rPr>
          <w:rFonts w:cs="Arial"/>
          <w:b/>
          <w:bCs/>
        </w:rPr>
        <w:t>4,</w:t>
      </w:r>
      <w:r w:rsidR="00F22D08" w:rsidRPr="00F22D08">
        <w:rPr>
          <w:rFonts w:cs="Arial"/>
          <w:b/>
          <w:bCs/>
        </w:rPr>
        <w:t xml:space="preserve"> 202</w:t>
      </w:r>
      <w:r w:rsidR="00EC6265">
        <w:rPr>
          <w:rFonts w:cs="Arial"/>
          <w:b/>
          <w:bCs/>
        </w:rPr>
        <w:t>5</w:t>
      </w:r>
      <w:r w:rsidR="000133C6">
        <w:rPr>
          <w:rFonts w:cs="Arial"/>
          <w:b/>
          <w:bCs/>
        </w:rPr>
        <w:t xml:space="preserve"> vorläufig</w:t>
      </w:r>
      <w:r w:rsidR="00234451" w:rsidRPr="00F22D08">
        <w:rPr>
          <w:rFonts w:cs="Arial"/>
          <w:b/>
          <w:bCs/>
        </w:rPr>
        <w:t>)</w:t>
      </w:r>
    </w:p>
    <w:p w14:paraId="7C3C12FB" w14:textId="77777777" w:rsidR="00E10B46" w:rsidRPr="00840953" w:rsidRDefault="00E10B46" w:rsidP="006D3D8E">
      <w:pPr>
        <w:jc w:val="left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7655"/>
      </w:tblGrid>
      <w:tr w:rsidR="006D3D8E" w:rsidRPr="00840953" w14:paraId="5423BCFC" w14:textId="77777777" w:rsidTr="00A77F89">
        <w:trPr>
          <w:trHeight w:val="497"/>
        </w:trPr>
        <w:tc>
          <w:tcPr>
            <w:tcW w:w="9356" w:type="dxa"/>
            <w:gridSpan w:val="2"/>
            <w:shd w:val="clear" w:color="auto" w:fill="D9D9D9" w:themeFill="background1" w:themeFillShade="D9"/>
            <w:vAlign w:val="center"/>
          </w:tcPr>
          <w:p w14:paraId="27B133FA" w14:textId="77777777" w:rsidR="006D3D8E" w:rsidRPr="00840953" w:rsidRDefault="006D3D8E" w:rsidP="00D5776B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Gesamtumsatz i</w:t>
            </w:r>
            <w:r w:rsidR="00D5776B" w:rsidRPr="00840953">
              <w:rPr>
                <w:rFonts w:cs="Arial"/>
                <w:b/>
              </w:rPr>
              <w:t>n den letzten 3</w:t>
            </w:r>
            <w:r w:rsidR="00FF4D1E">
              <w:rPr>
                <w:rFonts w:cs="Arial"/>
                <w:b/>
              </w:rPr>
              <w:t xml:space="preserve"> abgeschlossenen</w:t>
            </w:r>
            <w:r w:rsidR="00D5776B" w:rsidRPr="00840953">
              <w:rPr>
                <w:rFonts w:cs="Arial"/>
                <w:b/>
              </w:rPr>
              <w:t xml:space="preserve"> Geschäftsjahren</w:t>
            </w:r>
            <w:r w:rsidR="00114C65" w:rsidRPr="00840953">
              <w:rPr>
                <w:rFonts w:cs="Arial"/>
                <w:b/>
              </w:rPr>
              <w:t xml:space="preserve"> (netto)</w:t>
            </w:r>
          </w:p>
        </w:tc>
      </w:tr>
      <w:tr w:rsidR="006D3D8E" w:rsidRPr="00840953" w14:paraId="1187F1CB" w14:textId="77777777" w:rsidTr="000133C6">
        <w:trPr>
          <w:trHeight w:val="448"/>
        </w:trPr>
        <w:tc>
          <w:tcPr>
            <w:tcW w:w="1701" w:type="dxa"/>
            <w:vAlign w:val="center"/>
          </w:tcPr>
          <w:p w14:paraId="7A15EE1A" w14:textId="466D5E65" w:rsidR="006D3D8E" w:rsidRPr="00840953" w:rsidRDefault="00790638" w:rsidP="00694F30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t>20</w:t>
            </w:r>
            <w:r w:rsidR="00F22D08">
              <w:rPr>
                <w:rFonts w:ascii="Arial" w:hAnsi="Arial" w:cs="Arial"/>
                <w:szCs w:val="20"/>
              </w:rPr>
              <w:t>2</w:t>
            </w:r>
            <w:r w:rsidR="00EC6265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7655" w:type="dxa"/>
            <w:vAlign w:val="center"/>
          </w:tcPr>
          <w:p w14:paraId="365C647D" w14:textId="77777777" w:rsidR="006D3D8E" w:rsidRPr="00840953" w:rsidRDefault="006D3D8E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3975C2" w:rsidRPr="00840953" w14:paraId="13CA80F8" w14:textId="77777777" w:rsidTr="000133C6">
        <w:trPr>
          <w:trHeight w:val="448"/>
        </w:trPr>
        <w:tc>
          <w:tcPr>
            <w:tcW w:w="1701" w:type="dxa"/>
            <w:vAlign w:val="center"/>
          </w:tcPr>
          <w:p w14:paraId="2753BF2E" w14:textId="477A12C5" w:rsidR="003975C2" w:rsidRPr="00840953" w:rsidRDefault="00694F30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t>20</w:t>
            </w:r>
            <w:r w:rsidR="00983A21">
              <w:rPr>
                <w:rFonts w:ascii="Arial" w:hAnsi="Arial" w:cs="Arial"/>
                <w:szCs w:val="20"/>
              </w:rPr>
              <w:t>2</w:t>
            </w:r>
            <w:r w:rsidR="00EC6265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7655" w:type="dxa"/>
            <w:vAlign w:val="center"/>
          </w:tcPr>
          <w:p w14:paraId="52DA17A9" w14:textId="77777777" w:rsidR="003975C2" w:rsidRPr="00840953" w:rsidRDefault="00D86C15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1"/>
          </w:p>
        </w:tc>
      </w:tr>
      <w:tr w:rsidR="003975C2" w:rsidRPr="00840953" w14:paraId="4D1A611A" w14:textId="77777777" w:rsidTr="000133C6">
        <w:trPr>
          <w:trHeight w:val="448"/>
        </w:trPr>
        <w:tc>
          <w:tcPr>
            <w:tcW w:w="1701" w:type="dxa"/>
            <w:vAlign w:val="center"/>
          </w:tcPr>
          <w:p w14:paraId="5AC26403" w14:textId="6E1F1F13" w:rsidR="003975C2" w:rsidRPr="00840953" w:rsidRDefault="00694F30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t>20</w:t>
            </w:r>
            <w:r w:rsidR="00757A73">
              <w:rPr>
                <w:rFonts w:ascii="Arial" w:hAnsi="Arial" w:cs="Arial"/>
                <w:szCs w:val="20"/>
              </w:rPr>
              <w:t>2</w:t>
            </w:r>
            <w:r w:rsidR="00EC6265">
              <w:rPr>
                <w:rFonts w:ascii="Arial" w:hAnsi="Arial" w:cs="Arial"/>
                <w:szCs w:val="20"/>
              </w:rPr>
              <w:t>5</w:t>
            </w:r>
            <w:r w:rsidR="000133C6">
              <w:rPr>
                <w:rFonts w:ascii="Arial" w:hAnsi="Arial" w:cs="Arial"/>
                <w:szCs w:val="20"/>
              </w:rPr>
              <w:t xml:space="preserve"> vorläufig</w:t>
            </w:r>
          </w:p>
        </w:tc>
        <w:tc>
          <w:tcPr>
            <w:tcW w:w="7655" w:type="dxa"/>
            <w:vAlign w:val="center"/>
          </w:tcPr>
          <w:p w14:paraId="6E83B096" w14:textId="77777777" w:rsidR="003975C2" w:rsidRPr="00840953" w:rsidRDefault="00D86C15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080C10F8" w14:textId="77777777" w:rsidR="00A45053" w:rsidRPr="00840953" w:rsidRDefault="00A45053" w:rsidP="004556AB">
      <w:pPr>
        <w:tabs>
          <w:tab w:val="left" w:pos="426"/>
        </w:tabs>
        <w:spacing w:after="240"/>
        <w:ind w:right="170"/>
        <w:rPr>
          <w:rFonts w:cs="Arial"/>
          <w:b/>
        </w:rPr>
      </w:pPr>
    </w:p>
    <w:p w14:paraId="3B04EA5C" w14:textId="069FFD62" w:rsidR="000133C6" w:rsidRPr="00EC6265" w:rsidRDefault="000133C6" w:rsidP="000133C6">
      <w:pPr>
        <w:spacing w:line="360" w:lineRule="auto"/>
        <w:rPr>
          <w:rFonts w:cs="Arial"/>
          <w:b/>
          <w:bCs/>
        </w:rPr>
      </w:pPr>
      <w:r w:rsidRPr="004556AB">
        <w:rPr>
          <w:rFonts w:cs="Arial"/>
          <w:b/>
        </w:rPr>
        <w:t xml:space="preserve">Anzahl der in den letzten drei </w:t>
      </w:r>
      <w:r w:rsidRPr="00EC6265">
        <w:rPr>
          <w:rFonts w:cs="Arial"/>
          <w:b/>
        </w:rPr>
        <w:t>Geschäftsjahren (202</w:t>
      </w:r>
      <w:r w:rsidR="00EC6265" w:rsidRPr="00EC6265">
        <w:rPr>
          <w:rFonts w:cs="Arial"/>
          <w:b/>
        </w:rPr>
        <w:t>3</w:t>
      </w:r>
      <w:r w:rsidRPr="00EC6265">
        <w:rPr>
          <w:rFonts w:cs="Arial"/>
          <w:b/>
        </w:rPr>
        <w:t>, 202</w:t>
      </w:r>
      <w:r w:rsidR="00EC6265" w:rsidRPr="00EC6265">
        <w:rPr>
          <w:rFonts w:cs="Arial"/>
          <w:b/>
        </w:rPr>
        <w:t>4</w:t>
      </w:r>
      <w:r w:rsidRPr="00EC6265">
        <w:rPr>
          <w:rFonts w:cs="Arial"/>
          <w:b/>
        </w:rPr>
        <w:t>, 202</w:t>
      </w:r>
      <w:r w:rsidR="00EC6265" w:rsidRPr="00EC6265">
        <w:rPr>
          <w:rFonts w:cs="Arial"/>
          <w:b/>
        </w:rPr>
        <w:t>5</w:t>
      </w:r>
      <w:r w:rsidRPr="00EC6265">
        <w:rPr>
          <w:rFonts w:cs="Arial"/>
          <w:b/>
        </w:rPr>
        <w:t>) jahresdurchschnittlich sowie aktuell im auftragsrelevanten Bereich (Planungsleistungen) beschäftigten Personen, gegliedert nach:</w:t>
      </w:r>
    </w:p>
    <w:p w14:paraId="469FAF60" w14:textId="77777777" w:rsidR="000133C6" w:rsidRPr="00EC6265" w:rsidRDefault="000133C6" w:rsidP="000133C6">
      <w:pPr>
        <w:spacing w:line="360" w:lineRule="auto"/>
        <w:rPr>
          <w:rFonts w:cs="Arial"/>
          <w:b/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1630"/>
        <w:gridCol w:w="1630"/>
        <w:gridCol w:w="1630"/>
        <w:gridCol w:w="1631"/>
      </w:tblGrid>
      <w:tr w:rsidR="000133C6" w:rsidRPr="00EC6265" w14:paraId="6F70F0A3" w14:textId="77777777" w:rsidTr="00B6079E">
        <w:trPr>
          <w:trHeight w:val="510"/>
        </w:trPr>
        <w:tc>
          <w:tcPr>
            <w:tcW w:w="2835" w:type="dxa"/>
            <w:shd w:val="clear" w:color="auto" w:fill="D9D9D9" w:themeFill="background1" w:themeFillShade="D9"/>
          </w:tcPr>
          <w:p w14:paraId="7717DB8D" w14:textId="77777777" w:rsidR="000133C6" w:rsidRPr="00EC6265" w:rsidRDefault="000133C6" w:rsidP="00B6079E">
            <w:pPr>
              <w:pStyle w:val="Listenabsatz"/>
              <w:spacing w:after="0" w:line="300" w:lineRule="auto"/>
              <w:ind w:left="0" w:firstLine="33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694E9CB7" w14:textId="1985DF26" w:rsidR="000133C6" w:rsidRPr="00EC6265" w:rsidRDefault="000133C6" w:rsidP="00B6079E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EC6265">
              <w:rPr>
                <w:rFonts w:ascii="Arial" w:hAnsi="Arial" w:cs="Arial"/>
                <w:b/>
                <w:szCs w:val="20"/>
              </w:rPr>
              <w:t>202</w:t>
            </w:r>
            <w:r w:rsidR="00EC6265" w:rsidRPr="00EC6265">
              <w:rPr>
                <w:rFonts w:ascii="Arial" w:hAnsi="Arial" w:cs="Arial"/>
                <w:b/>
                <w:szCs w:val="20"/>
              </w:rPr>
              <w:t>3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07DF1949" w14:textId="6EB10ABD" w:rsidR="000133C6" w:rsidRPr="00EC6265" w:rsidRDefault="000133C6" w:rsidP="00B6079E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EC6265">
              <w:rPr>
                <w:rFonts w:ascii="Arial" w:hAnsi="Arial" w:cs="Arial"/>
                <w:b/>
                <w:szCs w:val="20"/>
              </w:rPr>
              <w:t>202</w:t>
            </w:r>
            <w:r w:rsidR="00EC6265" w:rsidRPr="00EC6265">
              <w:rPr>
                <w:rFonts w:ascii="Arial" w:hAnsi="Arial" w:cs="Arial"/>
                <w:b/>
                <w:szCs w:val="20"/>
              </w:rPr>
              <w:t>4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14D9C237" w14:textId="29DA4C6B" w:rsidR="000133C6" w:rsidRPr="00EC6265" w:rsidRDefault="000133C6" w:rsidP="00B6079E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EC6265">
              <w:rPr>
                <w:rFonts w:ascii="Arial" w:hAnsi="Arial" w:cs="Arial"/>
                <w:b/>
                <w:szCs w:val="20"/>
              </w:rPr>
              <w:t>202</w:t>
            </w:r>
            <w:r w:rsidR="00EC6265" w:rsidRPr="00EC6265">
              <w:rPr>
                <w:rFonts w:ascii="Arial" w:hAnsi="Arial" w:cs="Arial"/>
                <w:b/>
                <w:szCs w:val="20"/>
              </w:rPr>
              <w:t>5</w:t>
            </w:r>
          </w:p>
        </w:tc>
        <w:tc>
          <w:tcPr>
            <w:tcW w:w="1631" w:type="dxa"/>
            <w:shd w:val="clear" w:color="auto" w:fill="D9D9D9" w:themeFill="background1" w:themeFillShade="D9"/>
            <w:vAlign w:val="center"/>
          </w:tcPr>
          <w:p w14:paraId="00FC7068" w14:textId="77777777" w:rsidR="000133C6" w:rsidRPr="00EC6265" w:rsidRDefault="000133C6" w:rsidP="00B6079E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EC6265">
              <w:rPr>
                <w:rFonts w:ascii="Arial" w:hAnsi="Arial" w:cs="Arial"/>
                <w:b/>
                <w:szCs w:val="20"/>
              </w:rPr>
              <w:t>aktuell</w:t>
            </w:r>
          </w:p>
        </w:tc>
      </w:tr>
      <w:tr w:rsidR="000133C6" w:rsidRPr="00EC6265" w14:paraId="2BFFD22A" w14:textId="77777777" w:rsidTr="00B6079E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5ACC9985" w14:textId="77777777" w:rsidR="000133C6" w:rsidRPr="00EC6265" w:rsidRDefault="000133C6" w:rsidP="00B6079E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EC6265">
              <w:rPr>
                <w:rFonts w:ascii="Arial" w:hAnsi="Arial" w:cs="Arial"/>
                <w:b/>
                <w:szCs w:val="20"/>
              </w:rPr>
              <w:t>Geschäftsführer*innen /</w:t>
            </w:r>
          </w:p>
          <w:p w14:paraId="762A75E1" w14:textId="77777777" w:rsidR="000133C6" w:rsidRPr="00EC6265" w:rsidRDefault="000133C6" w:rsidP="00B6079E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EC6265">
              <w:rPr>
                <w:rFonts w:ascii="Arial" w:hAnsi="Arial" w:cs="Arial"/>
                <w:b/>
                <w:szCs w:val="20"/>
              </w:rPr>
              <w:t>Inhaber*innen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578010957"/>
            <w:placeholder>
              <w:docPart w:val="6CAB6C352916492CAF31A54F952932AF"/>
            </w:placeholder>
          </w:sdtPr>
          <w:sdtEndPr/>
          <w:sdtContent>
            <w:tc>
              <w:tcPr>
                <w:tcW w:w="1630" w:type="dxa"/>
              </w:tcPr>
              <w:p w14:paraId="55F92E86" w14:textId="77777777" w:rsidR="000133C6" w:rsidRPr="00EC6265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107270907"/>
            <w:placeholder>
              <w:docPart w:val="78A7961169554FB5AA6B1F72B7C127A2"/>
            </w:placeholder>
          </w:sdtPr>
          <w:sdtEndPr/>
          <w:sdtContent>
            <w:tc>
              <w:tcPr>
                <w:tcW w:w="1630" w:type="dxa"/>
              </w:tcPr>
              <w:sdt>
                <w:sdtPr>
                  <w:rPr>
                    <w:rFonts w:cs="Arial"/>
                    <w:noProof/>
                  </w:rPr>
                  <w:id w:val="513269622"/>
                  <w:placeholder>
                    <w:docPart w:val="B31431914878472889EBD4CDDF1865F4"/>
                  </w:placeholder>
                </w:sdtPr>
                <w:sdtEndPr/>
                <w:sdtContent>
                  <w:p w14:paraId="537AB933" w14:textId="77777777" w:rsidR="000133C6" w:rsidRPr="00EC6265" w:rsidRDefault="000133C6" w:rsidP="00B6079E">
                    <w:pPr>
                      <w:spacing w:before="120"/>
                      <w:jc w:val="center"/>
                      <w:rPr>
                        <w:rFonts w:cs="Arial"/>
                        <w:noProof/>
                      </w:rPr>
                    </w:pPr>
                    <w:r w:rsidRPr="00EC6265">
                      <w:rPr>
                        <w:rFonts w:cs="Arial"/>
                        <w:noProof/>
                      </w:rPr>
                      <w:fldChar w:fldCharType="begin">
                        <w:ffData>
                          <w:name w:val="Text1"/>
                          <w:enabled/>
                          <w:calcOnExit w:val="0"/>
                          <w:textInput/>
                        </w:ffData>
                      </w:fldChar>
                    </w:r>
                    <w:r w:rsidRPr="00EC6265">
                      <w:rPr>
                        <w:rFonts w:cs="Arial"/>
                        <w:noProof/>
                      </w:rPr>
                      <w:instrText xml:space="preserve"> FORMTEXT </w:instrText>
                    </w:r>
                    <w:r w:rsidRPr="00EC6265">
                      <w:rPr>
                        <w:rFonts w:cs="Arial"/>
                        <w:noProof/>
                      </w:rPr>
                    </w:r>
                    <w:r w:rsidRPr="00EC6265">
                      <w:rPr>
                        <w:rFonts w:cs="Arial"/>
                        <w:noProof/>
                      </w:rPr>
                      <w:fldChar w:fldCharType="separate"/>
                    </w:r>
                    <w:r w:rsidRPr="00EC6265">
                      <w:rPr>
                        <w:rFonts w:cs="Arial"/>
                        <w:noProof/>
                      </w:rPr>
                      <w:t> </w:t>
                    </w:r>
                    <w:r w:rsidRPr="00EC6265">
                      <w:rPr>
                        <w:rFonts w:cs="Arial"/>
                        <w:noProof/>
                      </w:rPr>
                      <w:t> </w:t>
                    </w:r>
                    <w:r w:rsidRPr="00EC6265">
                      <w:rPr>
                        <w:rFonts w:cs="Arial"/>
                        <w:noProof/>
                      </w:rPr>
                      <w:t> </w:t>
                    </w:r>
                    <w:r w:rsidRPr="00EC6265">
                      <w:rPr>
                        <w:rFonts w:cs="Arial"/>
                        <w:noProof/>
                      </w:rPr>
                      <w:t> </w:t>
                    </w:r>
                    <w:r w:rsidRPr="00EC6265">
                      <w:rPr>
                        <w:rFonts w:cs="Arial"/>
                        <w:noProof/>
                      </w:rPr>
                      <w:t> </w:t>
                    </w:r>
                    <w:r w:rsidRPr="00EC6265">
                      <w:rPr>
                        <w:rFonts w:cs="Arial"/>
                        <w:noProof/>
                      </w:rPr>
                      <w:fldChar w:fldCharType="end"/>
                    </w:r>
                  </w:p>
                </w:sdtContent>
              </w:sdt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347766746"/>
            <w:placeholder>
              <w:docPart w:val="0AE6A748832A40FD8096445AE725C025"/>
            </w:placeholder>
          </w:sdtPr>
          <w:sdtEndPr/>
          <w:sdtContent>
            <w:tc>
              <w:tcPr>
                <w:tcW w:w="1630" w:type="dxa"/>
              </w:tcPr>
              <w:p w14:paraId="261FB04C" w14:textId="77777777" w:rsidR="000133C6" w:rsidRPr="00EC6265" w:rsidRDefault="000133C6" w:rsidP="00B6079E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EC6265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EC6265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EC6265">
                  <w:rPr>
                    <w:rFonts w:eastAsia="Calibri" w:cs="Arial"/>
                    <w:noProof/>
                    <w:lang w:eastAsia="en-US"/>
                  </w:rPr>
                </w:r>
                <w:r w:rsidRPr="00EC6265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EC6265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EC6265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EC6265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EC6265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EC6265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EC6265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326887530"/>
            <w:placeholder>
              <w:docPart w:val="0B0408707550493082A8EF54875C2CC3"/>
            </w:placeholder>
          </w:sdtPr>
          <w:sdtEndPr/>
          <w:sdtContent>
            <w:tc>
              <w:tcPr>
                <w:tcW w:w="1631" w:type="dxa"/>
              </w:tcPr>
              <w:p w14:paraId="28BB1420" w14:textId="77777777" w:rsidR="000133C6" w:rsidRPr="00EC6265" w:rsidRDefault="000133C6" w:rsidP="00B6079E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EC6265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EC6265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EC6265">
                  <w:rPr>
                    <w:rFonts w:eastAsia="Calibri" w:cs="Arial"/>
                    <w:noProof/>
                    <w:lang w:eastAsia="en-US"/>
                  </w:rPr>
                </w:r>
                <w:r w:rsidRPr="00EC6265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EC6265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EC6265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EC6265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EC6265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EC6265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EC6265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</w:tr>
      <w:tr w:rsidR="000133C6" w:rsidRPr="00EC6265" w14:paraId="096EFA3C" w14:textId="77777777" w:rsidTr="00B6079E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02E5420" w14:textId="77777777" w:rsidR="000133C6" w:rsidRPr="00EC6265" w:rsidRDefault="000133C6" w:rsidP="00B6079E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EC6265">
              <w:rPr>
                <w:rFonts w:cs="Arial"/>
                <w:i w:val="0"/>
              </w:rPr>
              <w:t xml:space="preserve">Architekten*innen / </w:t>
            </w:r>
          </w:p>
          <w:p w14:paraId="5C5E124F" w14:textId="77777777" w:rsidR="000133C6" w:rsidRPr="00EC6265" w:rsidRDefault="000133C6" w:rsidP="00B6079E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EC6265">
              <w:rPr>
                <w:rFonts w:cs="Arial"/>
                <w:i w:val="0"/>
              </w:rPr>
              <w:t xml:space="preserve">Ingenieure*innen 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589281078"/>
            <w:placeholder>
              <w:docPart w:val="F6511A35D76D4515A633AAC34357D0F9"/>
            </w:placeholder>
          </w:sdtPr>
          <w:sdtEndPr/>
          <w:sdtContent>
            <w:tc>
              <w:tcPr>
                <w:tcW w:w="1630" w:type="dxa"/>
              </w:tcPr>
              <w:p w14:paraId="1FF153DE" w14:textId="77777777" w:rsidR="000133C6" w:rsidRPr="00EC6265" w:rsidRDefault="000133C6" w:rsidP="00B6079E">
                <w:pPr>
                  <w:pStyle w:val="Listenabsatz"/>
                  <w:spacing w:before="120" w:after="0" w:line="360" w:lineRule="auto"/>
                  <w:ind w:left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291133578"/>
            <w:placeholder>
              <w:docPart w:val="9A5C0526D8B14124B03691713454AF3F"/>
            </w:placeholder>
          </w:sdtPr>
          <w:sdtEndPr/>
          <w:sdtContent>
            <w:tc>
              <w:tcPr>
                <w:tcW w:w="1630" w:type="dxa"/>
              </w:tcPr>
              <w:p w14:paraId="082B2619" w14:textId="77777777" w:rsidR="000133C6" w:rsidRPr="00EC6265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014754082"/>
            <w:placeholder>
              <w:docPart w:val="D348192B3E3F4B2BB85FDE5623ADC398"/>
            </w:placeholder>
          </w:sdtPr>
          <w:sdtEndPr/>
          <w:sdtContent>
            <w:tc>
              <w:tcPr>
                <w:tcW w:w="1630" w:type="dxa"/>
              </w:tcPr>
              <w:p w14:paraId="7A613444" w14:textId="77777777" w:rsidR="000133C6" w:rsidRPr="00EC6265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6611474"/>
            <w:placeholder>
              <w:docPart w:val="1215EC043577408CB33D1F7D486E0E40"/>
            </w:placeholder>
          </w:sdtPr>
          <w:sdtEndPr/>
          <w:sdtContent>
            <w:tc>
              <w:tcPr>
                <w:tcW w:w="1631" w:type="dxa"/>
              </w:tcPr>
              <w:p w14:paraId="7E1F14D4" w14:textId="77777777" w:rsidR="000133C6" w:rsidRPr="00EC6265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0133C6" w:rsidRPr="00AA04F0" w14:paraId="78A7A102" w14:textId="77777777" w:rsidTr="00B6079E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018294F6" w14:textId="77777777" w:rsidR="000133C6" w:rsidRPr="00EC6265" w:rsidRDefault="000133C6" w:rsidP="00B6079E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EC6265">
              <w:rPr>
                <w:rFonts w:cs="Arial"/>
                <w:i w:val="0"/>
              </w:rPr>
              <w:t>Zeichner*innen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017151583"/>
            <w:placeholder>
              <w:docPart w:val="4BC6DC3B65AE4814BBAE9B9C8611720A"/>
            </w:placeholder>
          </w:sdtPr>
          <w:sdtEndPr/>
          <w:sdtContent>
            <w:tc>
              <w:tcPr>
                <w:tcW w:w="1630" w:type="dxa"/>
              </w:tcPr>
              <w:p w14:paraId="09994796" w14:textId="77777777" w:rsidR="000133C6" w:rsidRPr="00EC6265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326427176"/>
            <w:placeholder>
              <w:docPart w:val="9E55661DBFB343AD9714CAE33BE878DF"/>
            </w:placeholder>
          </w:sdtPr>
          <w:sdtEndPr/>
          <w:sdtContent>
            <w:tc>
              <w:tcPr>
                <w:tcW w:w="1630" w:type="dxa"/>
              </w:tcPr>
              <w:p w14:paraId="585BEB08" w14:textId="77777777" w:rsidR="000133C6" w:rsidRPr="00EC6265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412093585"/>
            <w:placeholder>
              <w:docPart w:val="8214207C8B3547C69088BA3DF679E4F9"/>
            </w:placeholder>
          </w:sdtPr>
          <w:sdtEndPr/>
          <w:sdtContent>
            <w:tc>
              <w:tcPr>
                <w:tcW w:w="1630" w:type="dxa"/>
              </w:tcPr>
              <w:p w14:paraId="59547752" w14:textId="77777777" w:rsidR="000133C6" w:rsidRPr="00EC6265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84166464"/>
            <w:placeholder>
              <w:docPart w:val="26AB8ABEB5B24A2B979A35931605E784"/>
            </w:placeholder>
          </w:sdtPr>
          <w:sdtEndPr/>
          <w:sdtContent>
            <w:tc>
              <w:tcPr>
                <w:tcW w:w="1631" w:type="dxa"/>
              </w:tcPr>
              <w:p w14:paraId="18726C0B" w14:textId="77777777" w:rsidR="000133C6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EC6265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0133C6" w:rsidRPr="00AA04F0" w14:paraId="3BFE68B8" w14:textId="77777777" w:rsidTr="00B6079E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51D8C0B6" w14:textId="77777777" w:rsidR="000133C6" w:rsidRPr="00FA6384" w:rsidRDefault="000133C6" w:rsidP="00B6079E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S</w:t>
            </w:r>
            <w:r w:rsidRPr="00FA6384">
              <w:rPr>
                <w:rFonts w:ascii="Arial" w:hAnsi="Arial" w:cs="Arial"/>
                <w:b/>
                <w:szCs w:val="20"/>
              </w:rPr>
              <w:t>onstige Mitarbeiter</w:t>
            </w:r>
            <w:r>
              <w:rPr>
                <w:rFonts w:ascii="Arial" w:hAnsi="Arial" w:cs="Arial"/>
                <w:b/>
                <w:szCs w:val="20"/>
              </w:rPr>
              <w:t>*</w:t>
            </w:r>
            <w:r w:rsidRPr="00FA6384">
              <w:rPr>
                <w:rFonts w:ascii="Arial" w:hAnsi="Arial" w:cs="Arial"/>
                <w:b/>
                <w:szCs w:val="20"/>
              </w:rPr>
              <w:t>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405262658"/>
            <w:placeholder>
              <w:docPart w:val="ADDDDAF6B54E45AAB12FC837C38E73EE"/>
            </w:placeholder>
          </w:sdtPr>
          <w:sdtEndPr/>
          <w:sdtContent>
            <w:tc>
              <w:tcPr>
                <w:tcW w:w="1630" w:type="dxa"/>
              </w:tcPr>
              <w:p w14:paraId="0365F10B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22960014"/>
            <w:placeholder>
              <w:docPart w:val="67B26AF91A5940CDAFB3BDB9A35E0A8D"/>
            </w:placeholder>
          </w:sdtPr>
          <w:sdtEndPr/>
          <w:sdtContent>
            <w:tc>
              <w:tcPr>
                <w:tcW w:w="1630" w:type="dxa"/>
              </w:tcPr>
              <w:p w14:paraId="78DCEE30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308058383"/>
            <w:placeholder>
              <w:docPart w:val="7EE08F9BDC964761A948BE685419ACA1"/>
            </w:placeholder>
          </w:sdtPr>
          <w:sdtEndPr/>
          <w:sdtContent>
            <w:tc>
              <w:tcPr>
                <w:tcW w:w="1630" w:type="dxa"/>
              </w:tcPr>
              <w:p w14:paraId="4EAA944F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34458300"/>
            <w:placeholder>
              <w:docPart w:val="548E2AF8BAE24BB9B56C1C412A38B9CD"/>
            </w:placeholder>
          </w:sdtPr>
          <w:sdtEndPr/>
          <w:sdtContent>
            <w:tc>
              <w:tcPr>
                <w:tcW w:w="1631" w:type="dxa"/>
              </w:tcPr>
              <w:p w14:paraId="010871B2" w14:textId="77777777" w:rsidR="000133C6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0133C6" w:rsidRPr="00AA04F0" w14:paraId="18F2330A" w14:textId="77777777" w:rsidTr="00B6079E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A043762" w14:textId="77777777" w:rsidR="000133C6" w:rsidRPr="00FA6384" w:rsidRDefault="000133C6" w:rsidP="00B6079E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FA6384">
              <w:rPr>
                <w:rFonts w:ascii="Arial" w:hAnsi="Arial" w:cs="Arial"/>
                <w:b/>
                <w:szCs w:val="20"/>
              </w:rPr>
              <w:t>Gesamt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707946516"/>
            <w:placeholder>
              <w:docPart w:val="9C4A14548DB54799950B9FEB5D1EF63C"/>
            </w:placeholder>
          </w:sdtPr>
          <w:sdtEndPr/>
          <w:sdtContent>
            <w:tc>
              <w:tcPr>
                <w:tcW w:w="1630" w:type="dxa"/>
              </w:tcPr>
              <w:p w14:paraId="7ECD760D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139619164"/>
            <w:placeholder>
              <w:docPart w:val="034CF9B58D3846A3BD61A0A8531AC13C"/>
            </w:placeholder>
          </w:sdtPr>
          <w:sdtEndPr/>
          <w:sdtContent>
            <w:tc>
              <w:tcPr>
                <w:tcW w:w="1630" w:type="dxa"/>
              </w:tcPr>
              <w:p w14:paraId="2B36CD8E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492440395"/>
            <w:placeholder>
              <w:docPart w:val="7D512B2EAECE4FB996478DA1A8CFA09A"/>
            </w:placeholder>
          </w:sdtPr>
          <w:sdtEndPr/>
          <w:sdtContent>
            <w:tc>
              <w:tcPr>
                <w:tcW w:w="1630" w:type="dxa"/>
              </w:tcPr>
              <w:p w14:paraId="70788BBD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686289688"/>
            <w:placeholder>
              <w:docPart w:val="4C6CEF33CDD649D68222BE4207876B38"/>
            </w:placeholder>
          </w:sdtPr>
          <w:sdtEndPr/>
          <w:sdtContent>
            <w:tc>
              <w:tcPr>
                <w:tcW w:w="1631" w:type="dxa"/>
              </w:tcPr>
              <w:p w14:paraId="5B95B29E" w14:textId="77777777" w:rsidR="000133C6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</w:tbl>
    <w:p w14:paraId="5D38F701" w14:textId="77777777" w:rsidR="000133C6" w:rsidRPr="00840953" w:rsidRDefault="000133C6" w:rsidP="000355B1">
      <w:pPr>
        <w:tabs>
          <w:tab w:val="left" w:pos="426"/>
        </w:tabs>
        <w:ind w:right="170"/>
        <w:rPr>
          <w:rFonts w:cs="Arial"/>
          <w:b/>
        </w:rPr>
      </w:pPr>
    </w:p>
    <w:p w14:paraId="740D404E" w14:textId="77777777" w:rsidR="00A45053" w:rsidRPr="00840953" w:rsidRDefault="00A45053" w:rsidP="000355B1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623C54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3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3"/>
          </w:p>
        </w:tc>
      </w:tr>
      <w:tr w:rsidR="00343CEF" w:rsidRPr="00840953" w14:paraId="724D4254" w14:textId="77777777" w:rsidTr="00623C54">
        <w:trPr>
          <w:trHeight w:val="122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4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4"/>
          </w:p>
        </w:tc>
      </w:tr>
    </w:tbl>
    <w:p w14:paraId="18F69298" w14:textId="77777777" w:rsidR="00E737EE" w:rsidRPr="00247320" w:rsidRDefault="00E737EE" w:rsidP="00E737EE">
      <w:pPr>
        <w:rPr>
          <w:rFonts w:cs="Arial"/>
          <w:b/>
        </w:rPr>
      </w:pPr>
    </w:p>
    <w:sectPr w:rsidR="00E737EE" w:rsidRPr="00247320" w:rsidSect="00775A93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7D743" w14:textId="77777777" w:rsidR="00DB6F7D" w:rsidRDefault="00DB6F7D">
      <w:r>
        <w:separator/>
      </w:r>
    </w:p>
  </w:endnote>
  <w:endnote w:type="continuationSeparator" w:id="0">
    <w:p w14:paraId="7AAD786B" w14:textId="77777777" w:rsidR="00DB6F7D" w:rsidRDefault="00DB6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0575B0E1" w:rsidR="00A92DDF" w:rsidRPr="002E219C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EC6265">
      <w:rPr>
        <w:rFonts w:cs="Arial"/>
        <w:sz w:val="18"/>
        <w:szCs w:val="18"/>
      </w:rPr>
      <w:t xml:space="preserve">Stand: </w:t>
    </w:r>
    <w:r w:rsidR="00EC6265" w:rsidRPr="00EC6265">
      <w:rPr>
        <w:rFonts w:cs="Arial"/>
        <w:sz w:val="18"/>
        <w:szCs w:val="18"/>
      </w:rPr>
      <w:t>21.04.2026</w:t>
    </w:r>
    <w:r w:rsidRPr="002E219C">
      <w:rPr>
        <w:rFonts w:cs="Arial"/>
        <w:sz w:val="18"/>
        <w:szCs w:val="18"/>
      </w:rPr>
      <w:tab/>
    </w:r>
    <w:r w:rsidRPr="002E219C">
      <w:rPr>
        <w:rFonts w:cs="Arial"/>
        <w:sz w:val="18"/>
        <w:szCs w:val="18"/>
      </w:rPr>
      <w:tab/>
      <w:t xml:space="preserve">Seite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PAGE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  <w:r w:rsidRPr="002E219C">
      <w:rPr>
        <w:rFonts w:cs="Arial"/>
        <w:sz w:val="18"/>
        <w:szCs w:val="18"/>
      </w:rPr>
      <w:t xml:space="preserve"> von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NUMPAGES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4D0F7D2F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F57013">
      <w:rPr>
        <w:rFonts w:cs="Arial"/>
        <w:color w:val="A6A6A6" w:themeColor="background1" w:themeShade="A6"/>
        <w:sz w:val="14"/>
        <w:szCs w:val="16"/>
        <w:lang w:val="de-DE"/>
      </w:rPr>
      <w:t>11</w:t>
    </w:r>
    <w:r>
      <w:rPr>
        <w:rFonts w:cs="Arial"/>
        <w:color w:val="A6A6A6" w:themeColor="background1" w:themeShade="A6"/>
        <w:sz w:val="14"/>
        <w:szCs w:val="16"/>
      </w:rPr>
      <w:t>/</w:t>
    </w:r>
    <w:r w:rsidR="00E85654">
      <w:rPr>
        <w:rFonts w:cs="Arial"/>
        <w:color w:val="A6A6A6" w:themeColor="background1" w:themeShade="A6"/>
        <w:sz w:val="14"/>
        <w:szCs w:val="16"/>
        <w:lang w:val="de-DE"/>
      </w:rPr>
      <w:t>2</w:t>
    </w:r>
    <w:r w:rsidR="00F22D08">
      <w:rPr>
        <w:rFonts w:cs="Arial"/>
        <w:color w:val="A6A6A6" w:themeColor="background1" w:themeShade="A6"/>
        <w:sz w:val="14"/>
        <w:szCs w:val="16"/>
        <w:lang w:val="de-DE"/>
      </w:rPr>
      <w:t>3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6D857" w14:textId="77777777" w:rsidR="00DB6F7D" w:rsidRDefault="00DB6F7D">
      <w:r>
        <w:separator/>
      </w:r>
    </w:p>
  </w:footnote>
  <w:footnote w:type="continuationSeparator" w:id="0">
    <w:p w14:paraId="1D117489" w14:textId="77777777" w:rsidR="00DB6F7D" w:rsidRDefault="00DB6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85A17" w14:textId="77777777" w:rsidR="00C97BA2" w:rsidRPr="00CE43E5" w:rsidRDefault="00C97BA2" w:rsidP="00C97BA2">
    <w:pPr>
      <w:pStyle w:val="Kopfzeile"/>
      <w:tabs>
        <w:tab w:val="clear" w:pos="9071"/>
        <w:tab w:val="right" w:pos="8646"/>
      </w:tabs>
      <w:rPr>
        <w:rFonts w:cs="Arial"/>
        <w:sz w:val="18"/>
        <w:szCs w:val="18"/>
        <w:highlight w:val="yellow"/>
      </w:rPr>
    </w:pPr>
    <w:r w:rsidRPr="00CE43E5">
      <w:rPr>
        <w:rFonts w:cs="Arial"/>
        <w:sz w:val="18"/>
        <w:szCs w:val="18"/>
      </w:rPr>
      <w:t xml:space="preserve">Auftraggeber: </w:t>
    </w:r>
    <w:r>
      <w:rPr>
        <w:rFonts w:cs="Arial"/>
        <w:sz w:val="18"/>
        <w:szCs w:val="18"/>
      </w:rPr>
      <w:t>Stadt Wolfhagen</w:t>
    </w:r>
  </w:p>
  <w:p w14:paraId="2EA4CFE4" w14:textId="77777777" w:rsidR="00C97BA2" w:rsidRPr="0057311A" w:rsidRDefault="00C97BA2" w:rsidP="00C97BA2">
    <w:pPr>
      <w:pStyle w:val="Kopfzeile"/>
      <w:tabs>
        <w:tab w:val="clear" w:pos="9071"/>
        <w:tab w:val="right" w:pos="8646"/>
      </w:tabs>
      <w:rPr>
        <w:rFonts w:cs="Arial"/>
        <w:sz w:val="18"/>
        <w:szCs w:val="18"/>
      </w:rPr>
    </w:pPr>
    <w:r w:rsidRPr="0057311A">
      <w:rPr>
        <w:rFonts w:cs="Arial"/>
        <w:sz w:val="18"/>
        <w:szCs w:val="18"/>
      </w:rPr>
      <w:t>Projekt: Sanierung</w:t>
    </w:r>
    <w:r>
      <w:rPr>
        <w:rFonts w:cs="Arial"/>
        <w:sz w:val="18"/>
        <w:szCs w:val="18"/>
      </w:rPr>
      <w:t xml:space="preserve"> und Erweiterung</w:t>
    </w:r>
    <w:r w:rsidRPr="0057311A">
      <w:rPr>
        <w:rFonts w:cs="Arial"/>
        <w:sz w:val="18"/>
        <w:szCs w:val="18"/>
      </w:rPr>
      <w:t xml:space="preserve"> Erlebnisbad Wolfhagen</w:t>
    </w:r>
  </w:p>
  <w:p w14:paraId="03C825C3" w14:textId="77777777" w:rsidR="00C97BA2" w:rsidRPr="00CE43E5" w:rsidRDefault="00C97BA2" w:rsidP="00C97BA2">
    <w:pPr>
      <w:pStyle w:val="Kopfzeile"/>
      <w:tabs>
        <w:tab w:val="clear" w:pos="9071"/>
        <w:tab w:val="right" w:pos="8646"/>
      </w:tabs>
      <w:rPr>
        <w:rFonts w:cs="Arial"/>
        <w:sz w:val="18"/>
        <w:szCs w:val="18"/>
      </w:rPr>
    </w:pPr>
    <w:r w:rsidRPr="0057311A">
      <w:rPr>
        <w:rFonts w:cs="Arial"/>
        <w:sz w:val="18"/>
        <w:szCs w:val="18"/>
      </w:rPr>
      <w:t xml:space="preserve">Los </w:t>
    </w:r>
    <w:r>
      <w:rPr>
        <w:rFonts w:cs="Arial"/>
        <w:sz w:val="18"/>
        <w:szCs w:val="18"/>
      </w:rPr>
      <w:t>2</w:t>
    </w:r>
    <w:r w:rsidRPr="0057311A">
      <w:rPr>
        <w:rFonts w:cs="Arial"/>
        <w:sz w:val="18"/>
        <w:szCs w:val="18"/>
      </w:rPr>
      <w:t xml:space="preserve"> – </w:t>
    </w:r>
    <w:r>
      <w:rPr>
        <w:rFonts w:cs="Arial"/>
        <w:sz w:val="18"/>
        <w:szCs w:val="18"/>
      </w:rPr>
      <w:t>Fachplanung Technische Ausrüstung</w:t>
    </w:r>
  </w:p>
  <w:p w14:paraId="74773431" w14:textId="794A5DAF" w:rsidR="00D47AF7" w:rsidRDefault="00657013" w:rsidP="00BD0A5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475187">
      <w:rPr>
        <w:rFonts w:cs="Arial"/>
        <w:sz w:val="18"/>
        <w:szCs w:val="18"/>
      </w:rPr>
      <w:t xml:space="preserve">Anlage </w:t>
    </w:r>
    <w:r w:rsidR="007C0248">
      <w:rPr>
        <w:rFonts w:cs="Arial"/>
        <w:sz w:val="18"/>
        <w:szCs w:val="18"/>
        <w:lang w:val="de-DE"/>
      </w:rPr>
      <w:t>5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Erklärungen</w:t>
    </w:r>
    <w:r w:rsidR="00E6598A">
      <w:rPr>
        <w:rFonts w:cs="Arial"/>
        <w:sz w:val="18"/>
        <w:szCs w:val="18"/>
      </w:rPr>
      <w:t xml:space="preserve"> </w:t>
    </w:r>
    <w:r w:rsidR="00C65509">
      <w:rPr>
        <w:rFonts w:cs="Arial"/>
        <w:sz w:val="18"/>
        <w:szCs w:val="18"/>
        <w:lang w:val="de-DE"/>
      </w:rPr>
      <w:t xml:space="preserve">zur </w:t>
    </w:r>
    <w:r w:rsidR="00D47AF7">
      <w:rPr>
        <w:rFonts w:cs="Arial"/>
        <w:sz w:val="18"/>
        <w:szCs w:val="18"/>
      </w:rPr>
      <w:t>Leistungsfähigkeit</w:t>
    </w:r>
  </w:p>
  <w:p w14:paraId="2C666B1E" w14:textId="50990EB9" w:rsidR="00BD0A5B" w:rsidRPr="00BD0A5B" w:rsidRDefault="00BD0A5B" w:rsidP="00BD0A5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417910396" o:sp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379471513">
    <w:abstractNumId w:val="0"/>
  </w:num>
  <w:num w:numId="2" w16cid:durableId="1079868896">
    <w:abstractNumId w:val="48"/>
  </w:num>
  <w:num w:numId="3" w16cid:durableId="175584795">
    <w:abstractNumId w:val="13"/>
  </w:num>
  <w:num w:numId="4" w16cid:durableId="1633906925">
    <w:abstractNumId w:val="35"/>
  </w:num>
  <w:num w:numId="5" w16cid:durableId="786044031">
    <w:abstractNumId w:val="9"/>
  </w:num>
  <w:num w:numId="6" w16cid:durableId="467088209">
    <w:abstractNumId w:val="47"/>
  </w:num>
  <w:num w:numId="7" w16cid:durableId="1778207964">
    <w:abstractNumId w:val="50"/>
  </w:num>
  <w:num w:numId="8" w16cid:durableId="1953586081">
    <w:abstractNumId w:val="37"/>
  </w:num>
  <w:num w:numId="9" w16cid:durableId="1786075781">
    <w:abstractNumId w:val="43"/>
  </w:num>
  <w:num w:numId="10" w16cid:durableId="1137919991">
    <w:abstractNumId w:val="16"/>
  </w:num>
  <w:num w:numId="11" w16cid:durableId="212690961">
    <w:abstractNumId w:val="32"/>
  </w:num>
  <w:num w:numId="12" w16cid:durableId="1001809404">
    <w:abstractNumId w:val="17"/>
  </w:num>
  <w:num w:numId="13" w16cid:durableId="1257902740">
    <w:abstractNumId w:val="36"/>
  </w:num>
  <w:num w:numId="14" w16cid:durableId="2089378860">
    <w:abstractNumId w:val="38"/>
  </w:num>
  <w:num w:numId="15" w16cid:durableId="174005356">
    <w:abstractNumId w:val="41"/>
  </w:num>
  <w:num w:numId="16" w16cid:durableId="1662657680">
    <w:abstractNumId w:val="39"/>
  </w:num>
  <w:num w:numId="17" w16cid:durableId="1285042295">
    <w:abstractNumId w:val="27"/>
  </w:num>
  <w:num w:numId="18" w16cid:durableId="67776835">
    <w:abstractNumId w:val="15"/>
  </w:num>
  <w:num w:numId="19" w16cid:durableId="465702728">
    <w:abstractNumId w:val="11"/>
  </w:num>
  <w:num w:numId="20" w16cid:durableId="1417940063">
    <w:abstractNumId w:val="20"/>
  </w:num>
  <w:num w:numId="21" w16cid:durableId="844366112">
    <w:abstractNumId w:val="49"/>
  </w:num>
  <w:num w:numId="22" w16cid:durableId="128786678">
    <w:abstractNumId w:val="46"/>
  </w:num>
  <w:num w:numId="23" w16cid:durableId="1567914338">
    <w:abstractNumId w:val="51"/>
  </w:num>
  <w:num w:numId="24" w16cid:durableId="77555325">
    <w:abstractNumId w:val="3"/>
  </w:num>
  <w:num w:numId="25" w16cid:durableId="1352682315">
    <w:abstractNumId w:val="22"/>
  </w:num>
  <w:num w:numId="26" w16cid:durableId="1969120569">
    <w:abstractNumId w:val="1"/>
  </w:num>
  <w:num w:numId="27" w16cid:durableId="1629621792">
    <w:abstractNumId w:val="0"/>
  </w:num>
  <w:num w:numId="28" w16cid:durableId="827480073">
    <w:abstractNumId w:val="30"/>
  </w:num>
  <w:num w:numId="29" w16cid:durableId="1123302258">
    <w:abstractNumId w:val="19"/>
  </w:num>
  <w:num w:numId="30" w16cid:durableId="922496285">
    <w:abstractNumId w:val="34"/>
  </w:num>
  <w:num w:numId="31" w16cid:durableId="607664036">
    <w:abstractNumId w:val="45"/>
  </w:num>
  <w:num w:numId="32" w16cid:durableId="1702045621">
    <w:abstractNumId w:val="29"/>
  </w:num>
  <w:num w:numId="33" w16cid:durableId="1507551953">
    <w:abstractNumId w:val="12"/>
  </w:num>
  <w:num w:numId="34" w16cid:durableId="431820180">
    <w:abstractNumId w:val="42"/>
  </w:num>
  <w:num w:numId="35" w16cid:durableId="628436973">
    <w:abstractNumId w:val="14"/>
  </w:num>
  <w:num w:numId="36" w16cid:durableId="339623440">
    <w:abstractNumId w:val="0"/>
  </w:num>
  <w:num w:numId="37" w16cid:durableId="1111700815">
    <w:abstractNumId w:val="40"/>
  </w:num>
  <w:num w:numId="38" w16cid:durableId="1923374571">
    <w:abstractNumId w:val="31"/>
  </w:num>
  <w:num w:numId="39" w16cid:durableId="1383823749">
    <w:abstractNumId w:val="33"/>
  </w:num>
  <w:num w:numId="40" w16cid:durableId="270363401">
    <w:abstractNumId w:val="24"/>
  </w:num>
  <w:num w:numId="41" w16cid:durableId="698622106">
    <w:abstractNumId w:val="10"/>
  </w:num>
  <w:num w:numId="42" w16cid:durableId="1566137405">
    <w:abstractNumId w:val="28"/>
  </w:num>
  <w:num w:numId="43" w16cid:durableId="1299068162">
    <w:abstractNumId w:val="44"/>
  </w:num>
  <w:num w:numId="44" w16cid:durableId="1942059750">
    <w:abstractNumId w:val="23"/>
  </w:num>
  <w:num w:numId="45" w16cid:durableId="925725809">
    <w:abstractNumId w:val="18"/>
  </w:num>
  <w:num w:numId="46" w16cid:durableId="1684013335">
    <w:abstractNumId w:val="26"/>
  </w:num>
  <w:num w:numId="47" w16cid:durableId="1000623961">
    <w:abstractNumId w:val="21"/>
  </w:num>
  <w:num w:numId="48" w16cid:durableId="13562301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AzGDFXqgEKzusl3OqPtNaAFYfOjf6ysODwiSivY7A6l4jUcxbcQkArElanN5cmrLOQlsITKc5iFMjXgdHDPfkQ==" w:salt="L0HBVcPN6V3t+yKzRy8uRA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3C6"/>
    <w:rsid w:val="0001342E"/>
    <w:rsid w:val="000201C1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150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22AD"/>
    <w:rsid w:val="001526EB"/>
    <w:rsid w:val="00154183"/>
    <w:rsid w:val="00154759"/>
    <w:rsid w:val="00156B90"/>
    <w:rsid w:val="00157DE9"/>
    <w:rsid w:val="00157F6A"/>
    <w:rsid w:val="001720B7"/>
    <w:rsid w:val="00172248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A03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C2CC2"/>
    <w:rsid w:val="002D2301"/>
    <w:rsid w:val="002D34B6"/>
    <w:rsid w:val="002E219C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3CEF"/>
    <w:rsid w:val="00344FCA"/>
    <w:rsid w:val="003455C1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045E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3C54"/>
    <w:rsid w:val="00627F67"/>
    <w:rsid w:val="00634F68"/>
    <w:rsid w:val="00635090"/>
    <w:rsid w:val="00636486"/>
    <w:rsid w:val="00643263"/>
    <w:rsid w:val="00643DD6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4A01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82C"/>
    <w:rsid w:val="00745163"/>
    <w:rsid w:val="00750765"/>
    <w:rsid w:val="00757A73"/>
    <w:rsid w:val="00763CB6"/>
    <w:rsid w:val="00771AC6"/>
    <w:rsid w:val="00774F65"/>
    <w:rsid w:val="00775035"/>
    <w:rsid w:val="00775A93"/>
    <w:rsid w:val="00785BF6"/>
    <w:rsid w:val="00790638"/>
    <w:rsid w:val="007919DC"/>
    <w:rsid w:val="00797A20"/>
    <w:rsid w:val="00797CA9"/>
    <w:rsid w:val="007A223E"/>
    <w:rsid w:val="007B0BA6"/>
    <w:rsid w:val="007B581A"/>
    <w:rsid w:val="007B6E6E"/>
    <w:rsid w:val="007C0248"/>
    <w:rsid w:val="007C35DD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7F2E20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B5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D7BD8"/>
    <w:rsid w:val="008F0E7A"/>
    <w:rsid w:val="008F4BCB"/>
    <w:rsid w:val="008F6B59"/>
    <w:rsid w:val="008F7469"/>
    <w:rsid w:val="00920779"/>
    <w:rsid w:val="0093185D"/>
    <w:rsid w:val="0093408E"/>
    <w:rsid w:val="009344FE"/>
    <w:rsid w:val="009347C6"/>
    <w:rsid w:val="00935866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3A21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0078"/>
    <w:rsid w:val="00A171E8"/>
    <w:rsid w:val="00A30FC7"/>
    <w:rsid w:val="00A41F19"/>
    <w:rsid w:val="00A435C7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760C7"/>
    <w:rsid w:val="00A77F89"/>
    <w:rsid w:val="00A9219E"/>
    <w:rsid w:val="00A92A83"/>
    <w:rsid w:val="00A92DDF"/>
    <w:rsid w:val="00A95ADF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AF2522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0A5B"/>
    <w:rsid w:val="00BD13EF"/>
    <w:rsid w:val="00BD2815"/>
    <w:rsid w:val="00BD2F05"/>
    <w:rsid w:val="00BD4919"/>
    <w:rsid w:val="00BD76C5"/>
    <w:rsid w:val="00BD77F6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97BA2"/>
    <w:rsid w:val="00CA069C"/>
    <w:rsid w:val="00CA7210"/>
    <w:rsid w:val="00CB469A"/>
    <w:rsid w:val="00CC032D"/>
    <w:rsid w:val="00CC4C0C"/>
    <w:rsid w:val="00CD13AA"/>
    <w:rsid w:val="00CD265B"/>
    <w:rsid w:val="00CD31E6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B6F7D"/>
    <w:rsid w:val="00DC115C"/>
    <w:rsid w:val="00DC5852"/>
    <w:rsid w:val="00DD65EF"/>
    <w:rsid w:val="00DE38F8"/>
    <w:rsid w:val="00DE48AE"/>
    <w:rsid w:val="00DE724D"/>
    <w:rsid w:val="00DF1382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5654"/>
    <w:rsid w:val="00E8738E"/>
    <w:rsid w:val="00E90F1B"/>
    <w:rsid w:val="00E912C9"/>
    <w:rsid w:val="00E93156"/>
    <w:rsid w:val="00EA1997"/>
    <w:rsid w:val="00EA7BE3"/>
    <w:rsid w:val="00EB4AFA"/>
    <w:rsid w:val="00EC6265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24"/>
    <w:rsid w:val="00F1148F"/>
    <w:rsid w:val="00F1411C"/>
    <w:rsid w:val="00F22D08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48D1"/>
    <w:rsid w:val="00F53E33"/>
    <w:rsid w:val="00F5424F"/>
    <w:rsid w:val="00F57013"/>
    <w:rsid w:val="00F57518"/>
    <w:rsid w:val="00F57D39"/>
    <w:rsid w:val="00F61616"/>
    <w:rsid w:val="00F6189E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11504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CAB6C352916492CAF31A54F952932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311333-0EFD-4B11-90A2-015BC259703B}"/>
      </w:docPartPr>
      <w:docPartBody>
        <w:p w:rsidR="00D12696" w:rsidRDefault="00D12696" w:rsidP="00D12696">
          <w:pPr>
            <w:pStyle w:val="6CAB6C352916492CAF31A54F952932AF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8A7961169554FB5AA6B1F72B7C127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78EEC7-D502-4737-A8CC-7D8ECFEC01D3}"/>
      </w:docPartPr>
      <w:docPartBody>
        <w:p w:rsidR="00D12696" w:rsidRDefault="00D12696" w:rsidP="00D12696">
          <w:pPr>
            <w:pStyle w:val="78A7961169554FB5AA6B1F72B7C127A2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1431914878472889EBD4CDDF1865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75670B-9AF9-428E-BE29-4E461AD61B90}"/>
      </w:docPartPr>
      <w:docPartBody>
        <w:p w:rsidR="00D12696" w:rsidRDefault="00D12696" w:rsidP="00D12696">
          <w:pPr>
            <w:pStyle w:val="B31431914878472889EBD4CDDF1865F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AE6A748832A40FD8096445AE725C0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425D5A-CBEE-4B7D-92FC-A39A88328147}"/>
      </w:docPartPr>
      <w:docPartBody>
        <w:p w:rsidR="00D12696" w:rsidRDefault="00D12696" w:rsidP="00D12696">
          <w:pPr>
            <w:pStyle w:val="0AE6A748832A40FD8096445AE725C025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B0408707550493082A8EF54875C2C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7CC8BB-9DC3-483A-B375-0885FCDA7263}"/>
      </w:docPartPr>
      <w:docPartBody>
        <w:p w:rsidR="00D12696" w:rsidRDefault="00D12696" w:rsidP="00D12696">
          <w:pPr>
            <w:pStyle w:val="0B0408707550493082A8EF54875C2CC3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6511A35D76D4515A633AAC34357D0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67390A-0BFC-4605-8AB6-1B7C90B0D6AF}"/>
      </w:docPartPr>
      <w:docPartBody>
        <w:p w:rsidR="00D12696" w:rsidRDefault="00D12696" w:rsidP="00D12696">
          <w:pPr>
            <w:pStyle w:val="F6511A35D76D4515A633AAC34357D0F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5C0526D8B14124B03691713454AF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0A9E0A-C222-490A-96AF-B82D2DDD7E34}"/>
      </w:docPartPr>
      <w:docPartBody>
        <w:p w:rsidR="00D12696" w:rsidRDefault="00D12696" w:rsidP="00D12696">
          <w:pPr>
            <w:pStyle w:val="9A5C0526D8B14124B03691713454AF3F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348192B3E3F4B2BB85FDE5623ADC3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26F4B2-48F2-4553-81BF-075AEF202D3C}"/>
      </w:docPartPr>
      <w:docPartBody>
        <w:p w:rsidR="00D12696" w:rsidRDefault="00D12696" w:rsidP="00D12696">
          <w:pPr>
            <w:pStyle w:val="D348192B3E3F4B2BB85FDE5623ADC39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215EC043577408CB33D1F7D486E0E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6E70EB-C921-4801-BCF4-FAEA87A534ED}"/>
      </w:docPartPr>
      <w:docPartBody>
        <w:p w:rsidR="00D12696" w:rsidRDefault="00D12696" w:rsidP="00D12696">
          <w:pPr>
            <w:pStyle w:val="1215EC043577408CB33D1F7D486E0E4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BC6DC3B65AE4814BBAE9B9C861172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05E0E5-E639-46A4-ADB0-F4A1899DB6E4}"/>
      </w:docPartPr>
      <w:docPartBody>
        <w:p w:rsidR="00D12696" w:rsidRDefault="00D12696" w:rsidP="00D12696">
          <w:pPr>
            <w:pStyle w:val="4BC6DC3B65AE4814BBAE9B9C8611720A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E55661DBFB343AD9714CAE33BE878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FBFEC4-F466-4888-8622-A6361EEB2ADD}"/>
      </w:docPartPr>
      <w:docPartBody>
        <w:p w:rsidR="00D12696" w:rsidRDefault="00D12696" w:rsidP="00D12696">
          <w:pPr>
            <w:pStyle w:val="9E55661DBFB343AD9714CAE33BE878DF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214207C8B3547C69088BA3DF679E4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E5AA3F-0E47-485A-A2A1-9E14B66615CE}"/>
      </w:docPartPr>
      <w:docPartBody>
        <w:p w:rsidR="00D12696" w:rsidRDefault="00D12696" w:rsidP="00D12696">
          <w:pPr>
            <w:pStyle w:val="8214207C8B3547C69088BA3DF679E4F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6AB8ABEB5B24A2B979A35931605E7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6FFB0D-06CD-41A8-93C8-AACF347A0251}"/>
      </w:docPartPr>
      <w:docPartBody>
        <w:p w:rsidR="00D12696" w:rsidRDefault="00D12696" w:rsidP="00D12696">
          <w:pPr>
            <w:pStyle w:val="26AB8ABEB5B24A2B979A35931605E78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DDDDAF6B54E45AAB12FC837C38E73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75B672-BF75-497E-A456-CB391DEF20DA}"/>
      </w:docPartPr>
      <w:docPartBody>
        <w:p w:rsidR="00D12696" w:rsidRDefault="00D12696" w:rsidP="00D12696">
          <w:pPr>
            <w:pStyle w:val="ADDDDAF6B54E45AAB12FC837C38E73EE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7B26AF91A5940CDAFB3BDB9A35E0A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AE18F8-0C40-4909-ADC3-E6EC27389095}"/>
      </w:docPartPr>
      <w:docPartBody>
        <w:p w:rsidR="00D12696" w:rsidRDefault="00D12696" w:rsidP="00D12696">
          <w:pPr>
            <w:pStyle w:val="67B26AF91A5940CDAFB3BDB9A35E0A8D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EE08F9BDC964761A948BE685419AC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B9B92A-B2CE-4F87-B77B-7201D96CC8EC}"/>
      </w:docPartPr>
      <w:docPartBody>
        <w:p w:rsidR="00D12696" w:rsidRDefault="00D12696" w:rsidP="00D12696">
          <w:pPr>
            <w:pStyle w:val="7EE08F9BDC964761A948BE685419ACA1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48E2AF8BAE24BB9B56C1C412A38B9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C69954-D246-454C-A1CD-AF23DCAE502F}"/>
      </w:docPartPr>
      <w:docPartBody>
        <w:p w:rsidR="00D12696" w:rsidRDefault="00D12696" w:rsidP="00D12696">
          <w:pPr>
            <w:pStyle w:val="548E2AF8BAE24BB9B56C1C412A38B9CD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C4A14548DB54799950B9FEB5D1EF6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8B571B-8E97-435D-844D-AAA2695C43C3}"/>
      </w:docPartPr>
      <w:docPartBody>
        <w:p w:rsidR="00D12696" w:rsidRDefault="00D12696" w:rsidP="00D12696">
          <w:pPr>
            <w:pStyle w:val="9C4A14548DB54799950B9FEB5D1EF63C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34CF9B58D3846A3BD61A0A8531AC1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008779-E2A6-4B55-8E62-D1AF7AC17790}"/>
      </w:docPartPr>
      <w:docPartBody>
        <w:p w:rsidR="00D12696" w:rsidRDefault="00D12696" w:rsidP="00D12696">
          <w:pPr>
            <w:pStyle w:val="034CF9B58D3846A3BD61A0A8531AC13C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D512B2EAECE4FB996478DA1A8CFA0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1C0A47-E8DF-462E-9DD0-76092A18D189}"/>
      </w:docPartPr>
      <w:docPartBody>
        <w:p w:rsidR="00D12696" w:rsidRDefault="00D12696" w:rsidP="00D12696">
          <w:pPr>
            <w:pStyle w:val="7D512B2EAECE4FB996478DA1A8CFA09A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C6CEF33CDD649D68222BE4207876B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8EAA5A-76D6-4BEC-A6DF-41ACA885F771}"/>
      </w:docPartPr>
      <w:docPartBody>
        <w:p w:rsidR="00D12696" w:rsidRDefault="00D12696" w:rsidP="00D12696">
          <w:pPr>
            <w:pStyle w:val="4C6CEF33CDD649D68222BE4207876B3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9C0"/>
    <w:rsid w:val="0003017B"/>
    <w:rsid w:val="0007318C"/>
    <w:rsid w:val="000D0E7F"/>
    <w:rsid w:val="00344FCA"/>
    <w:rsid w:val="006F7718"/>
    <w:rsid w:val="00804FB6"/>
    <w:rsid w:val="008619C0"/>
    <w:rsid w:val="0091083C"/>
    <w:rsid w:val="00A760C7"/>
    <w:rsid w:val="00A81896"/>
    <w:rsid w:val="00A82B47"/>
    <w:rsid w:val="00C733BC"/>
    <w:rsid w:val="00CD265B"/>
    <w:rsid w:val="00D12696"/>
    <w:rsid w:val="00E2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12696"/>
    <w:rPr>
      <w:color w:val="808080"/>
    </w:rPr>
  </w:style>
  <w:style w:type="paragraph" w:customStyle="1" w:styleId="6CAB6C352916492CAF31A54F952932AF">
    <w:name w:val="6CAB6C352916492CAF31A54F952932AF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A7961169554FB5AA6B1F72B7C127A2">
    <w:name w:val="78A7961169554FB5AA6B1F72B7C127A2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31431914878472889EBD4CDDF1865F4">
    <w:name w:val="B31431914878472889EBD4CDDF1865F4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AE6A748832A40FD8096445AE725C025">
    <w:name w:val="0AE6A748832A40FD8096445AE725C025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B0408707550493082A8EF54875C2CC3">
    <w:name w:val="0B0408707550493082A8EF54875C2CC3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6511A35D76D4515A633AAC34357D0F9">
    <w:name w:val="F6511A35D76D4515A633AAC34357D0F9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A5C0526D8B14124B03691713454AF3F">
    <w:name w:val="9A5C0526D8B14124B03691713454AF3F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348192B3E3F4B2BB85FDE5623ADC398">
    <w:name w:val="D348192B3E3F4B2BB85FDE5623ADC398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215EC043577408CB33D1F7D486E0E40">
    <w:name w:val="1215EC043577408CB33D1F7D486E0E40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BC6DC3B65AE4814BBAE9B9C8611720A">
    <w:name w:val="4BC6DC3B65AE4814BBAE9B9C8611720A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E55661DBFB343AD9714CAE33BE878DF">
    <w:name w:val="9E55661DBFB343AD9714CAE33BE878DF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214207C8B3547C69088BA3DF679E4F9">
    <w:name w:val="8214207C8B3547C69088BA3DF679E4F9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6AB8ABEB5B24A2B979A35931605E784">
    <w:name w:val="26AB8ABEB5B24A2B979A35931605E784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DDDDAF6B54E45AAB12FC837C38E73EE">
    <w:name w:val="ADDDDAF6B54E45AAB12FC837C38E73EE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7B26AF91A5940CDAFB3BDB9A35E0A8D">
    <w:name w:val="67B26AF91A5940CDAFB3BDB9A35E0A8D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EE08F9BDC964761A948BE685419ACA1">
    <w:name w:val="7EE08F9BDC964761A948BE685419ACA1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48E2AF8BAE24BB9B56C1C412A38B9CD">
    <w:name w:val="548E2AF8BAE24BB9B56C1C412A38B9CD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C4A14548DB54799950B9FEB5D1EF63C">
    <w:name w:val="9C4A14548DB54799950B9FEB5D1EF63C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34CF9B58D3846A3BD61A0A8531AC13C">
    <w:name w:val="034CF9B58D3846A3BD61A0A8531AC13C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D512B2EAECE4FB996478DA1A8CFA09A">
    <w:name w:val="7D512B2EAECE4FB996478DA1A8CFA09A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C6CEF33CDD649D68222BE4207876B38">
    <w:name w:val="4C6CEF33CDD649D68222BE4207876B38"/>
    <w:rsid w:val="00D1269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13</cp:revision>
  <cp:lastPrinted>2017-05-13T13:50:00Z</cp:lastPrinted>
  <dcterms:created xsi:type="dcterms:W3CDTF">2022-10-27T13:46:00Z</dcterms:created>
  <dcterms:modified xsi:type="dcterms:W3CDTF">2026-04-24T07:10:00Z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